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1C22C7"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w:t>
      </w:r>
      <w:r w:rsidR="000F4DF6" w:rsidRPr="00B15178">
        <w:rPr>
          <w:rFonts w:ascii="Times New Roman" w:hAnsi="Times New Roman"/>
          <w:b/>
          <w:sz w:val="24"/>
          <w:szCs w:val="24"/>
        </w:rPr>
        <w:t xml:space="preserve">O </w:t>
      </w:r>
      <w:r w:rsidR="00095A21">
        <w:rPr>
          <w:rFonts w:ascii="Times New Roman" w:hAnsi="Times New Roman"/>
          <w:b/>
          <w:sz w:val="24"/>
          <w:szCs w:val="24"/>
        </w:rPr>
        <w:t>2.</w:t>
      </w:r>
      <w:r w:rsidR="00142C8E">
        <w:rPr>
          <w:rFonts w:ascii="Times New Roman" w:hAnsi="Times New Roman"/>
          <w:b/>
          <w:sz w:val="24"/>
          <w:szCs w:val="24"/>
        </w:rPr>
        <w:t>2</w:t>
      </w:r>
      <w:r w:rsidR="00597329">
        <w:rPr>
          <w:rFonts w:ascii="Times New Roman" w:hAnsi="Times New Roman"/>
          <w:b/>
          <w:sz w:val="24"/>
          <w:szCs w:val="24"/>
        </w:rPr>
        <w:t>-</w:t>
      </w:r>
      <w:r w:rsidR="000F4DF6" w:rsidRPr="00B15178">
        <w:rPr>
          <w:rFonts w:ascii="Times New Roman" w:hAnsi="Times New Roman"/>
          <w:b/>
          <w:sz w:val="24"/>
          <w:szCs w:val="24"/>
        </w:rPr>
        <w:t xml:space="preserve"> Disciplinare di gara</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932175">
      <w:pPr>
        <w:pStyle w:val="Titolo3"/>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B15178" w:rsidRPr="00B15178" w:rsidRDefault="00B15178" w:rsidP="00B15178"/>
    <w:p w:rsidR="000F4DF6" w:rsidRDefault="000F4DF6">
      <w:pPr>
        <w:autoSpaceDE w:val="0"/>
        <w:spacing w:after="0" w:line="240" w:lineRule="auto"/>
        <w:jc w:val="right"/>
        <w:rPr>
          <w:rFonts w:ascii="Times New Roman" w:hAnsi="Times New Roman"/>
          <w:b/>
          <w:bCs/>
        </w:rPr>
      </w:pPr>
      <w:r>
        <w:rPr>
          <w:rFonts w:ascii="Times New Roman" w:hAnsi="Times New Roman"/>
          <w:b/>
        </w:rPr>
        <w:t>SPETT.LE</w:t>
      </w:r>
    </w:p>
    <w:p w:rsidR="000F4DF6" w:rsidRDefault="00133836">
      <w:pPr>
        <w:autoSpaceDE w:val="0"/>
        <w:spacing w:after="0" w:line="240" w:lineRule="auto"/>
        <w:jc w:val="right"/>
        <w:rPr>
          <w:rFonts w:ascii="Times New Roman" w:hAnsi="Times New Roman"/>
          <w:b/>
          <w:bCs/>
        </w:rPr>
      </w:pPr>
      <w:r>
        <w:rPr>
          <w:rFonts w:ascii="Times New Roman" w:hAnsi="Times New Roman"/>
          <w:b/>
          <w:bCs/>
        </w:rPr>
        <w:tab/>
        <w:t>REGIONE CALABRIA</w:t>
      </w:r>
    </w:p>
    <w:p w:rsidR="00133836" w:rsidRDefault="00D86970">
      <w:pPr>
        <w:autoSpaceDE w:val="0"/>
        <w:spacing w:after="0" w:line="240" w:lineRule="auto"/>
        <w:jc w:val="right"/>
        <w:rPr>
          <w:rFonts w:ascii="Times New Roman" w:hAnsi="Times New Roman"/>
          <w:b/>
          <w:bCs/>
        </w:rPr>
      </w:pPr>
      <w:r>
        <w:rPr>
          <w:rFonts w:ascii="Times New Roman" w:hAnsi="Times New Roman"/>
          <w:b/>
          <w:bCs/>
        </w:rPr>
        <w:t xml:space="preserve">Dipartimento n. </w:t>
      </w:r>
      <w:r w:rsidR="008B1DDB">
        <w:rPr>
          <w:rFonts w:ascii="Times New Roman" w:hAnsi="Times New Roman"/>
          <w:b/>
          <w:bCs/>
        </w:rPr>
        <w:t>1</w:t>
      </w:r>
      <w:r>
        <w:rPr>
          <w:rFonts w:ascii="Times New Roman" w:hAnsi="Times New Roman"/>
          <w:b/>
          <w:bCs/>
        </w:rPr>
        <w:t>2</w:t>
      </w:r>
      <w:r w:rsidR="00133836">
        <w:rPr>
          <w:rFonts w:ascii="Times New Roman" w:hAnsi="Times New Roman"/>
          <w:b/>
          <w:bCs/>
        </w:rPr>
        <w:t xml:space="preserve"> – </w:t>
      </w:r>
      <w:r w:rsidR="006C7A76">
        <w:rPr>
          <w:rFonts w:ascii="Times New Roman" w:hAnsi="Times New Roman"/>
          <w:b/>
          <w:bCs/>
        </w:rPr>
        <w:t>Infrastrutture, Lavori P</w:t>
      </w:r>
      <w:r w:rsidR="008B1DDB">
        <w:rPr>
          <w:rFonts w:ascii="Times New Roman" w:hAnsi="Times New Roman"/>
          <w:b/>
          <w:bCs/>
        </w:rPr>
        <w:t>ubblici, Mobilità</w:t>
      </w:r>
    </w:p>
    <w:p w:rsidR="008B1DDB" w:rsidRDefault="008B1DDB">
      <w:pPr>
        <w:autoSpaceDE w:val="0"/>
        <w:spacing w:after="0" w:line="240" w:lineRule="auto"/>
        <w:jc w:val="right"/>
        <w:rPr>
          <w:rFonts w:ascii="Times New Roman" w:hAnsi="Times New Roman"/>
          <w:b/>
          <w:bCs/>
        </w:rPr>
      </w:pPr>
      <w:r>
        <w:rPr>
          <w:rFonts w:ascii="Times New Roman" w:hAnsi="Times New Roman"/>
          <w:b/>
          <w:bCs/>
        </w:rPr>
        <w:t>Settore Infrastrutture di Trasporto</w:t>
      </w:r>
    </w:p>
    <w:p w:rsidR="000F4DF6" w:rsidRDefault="00133836">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0F4DF6" w:rsidRDefault="00133836">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8B1DDB" w:rsidRDefault="008B1DDB" w:rsidP="008B1DDB">
      <w:pPr>
        <w:widowControl w:val="0"/>
        <w:autoSpaceDE w:val="0"/>
        <w:spacing w:after="0" w:line="240" w:lineRule="auto"/>
        <w:jc w:val="both"/>
        <w:rPr>
          <w:rFonts w:ascii="Times New Roman" w:hAnsi="Times New Roman"/>
          <w:b/>
        </w:rPr>
      </w:pPr>
    </w:p>
    <w:p w:rsidR="00AD62DA" w:rsidRDefault="00AD62DA" w:rsidP="00AD62DA">
      <w:pPr>
        <w:pStyle w:val="Corpotesto"/>
        <w:tabs>
          <w:tab w:val="left" w:pos="9632"/>
          <w:tab w:val="left" w:pos="10065"/>
        </w:tabs>
        <w:spacing w:before="0" w:after="120" w:line="276" w:lineRule="auto"/>
        <w:ind w:left="0" w:right="-6"/>
        <w:rPr>
          <w:rFonts w:ascii="Arial" w:hAnsi="Arial" w:cs="Arial"/>
          <w:b/>
          <w:sz w:val="24"/>
          <w:szCs w:val="24"/>
        </w:rPr>
      </w:pPr>
      <w:r>
        <w:rPr>
          <w:rFonts w:ascii="Times New Roman" w:eastAsia="Times New Roman" w:hAnsi="Times New Roman" w:cs="Times New Roman"/>
          <w:b/>
          <w:bCs/>
          <w:lang w:eastAsia="ar-SA"/>
        </w:rPr>
        <w:t xml:space="preserve">Procedura Aperta , con modalità telematica, </w:t>
      </w:r>
      <w:bookmarkStart w:id="0" w:name="_Hlk25155947"/>
      <w:r>
        <w:rPr>
          <w:rFonts w:ascii="Times New Roman" w:eastAsia="Times New Roman" w:hAnsi="Times New Roman" w:cs="Times New Roman"/>
          <w:b/>
          <w:bCs/>
          <w:lang w:eastAsia="ar-SA"/>
        </w:rPr>
        <w:t>per l’affidamento del servizio di architettura e ingegneria per la progettazione di fattibilità tecnico ed economica d</w:t>
      </w:r>
      <w:r w:rsidR="003F38EB">
        <w:rPr>
          <w:rFonts w:ascii="Times New Roman" w:eastAsia="Times New Roman" w:hAnsi="Times New Roman" w:cs="Times New Roman"/>
          <w:b/>
          <w:bCs/>
          <w:lang w:eastAsia="ar-SA"/>
        </w:rPr>
        <w:t xml:space="preserve">ella Ciclovia </w:t>
      </w:r>
      <w:r>
        <w:rPr>
          <w:rFonts w:ascii="Times New Roman" w:eastAsia="Times New Roman" w:hAnsi="Times New Roman" w:cs="Times New Roman"/>
          <w:b/>
          <w:bCs/>
          <w:lang w:eastAsia="ar-SA"/>
        </w:rPr>
        <w:t xml:space="preserve">della Magna Grecia (Basilicata, Calabria e Sicilia). </w:t>
      </w:r>
      <w:bookmarkEnd w:id="0"/>
      <w:r>
        <w:rPr>
          <w:rFonts w:ascii="Times New Roman" w:eastAsia="Times New Roman" w:hAnsi="Times New Roman" w:cs="Times New Roman"/>
          <w:b/>
          <w:bCs/>
          <w:lang w:eastAsia="ar-SA"/>
        </w:rPr>
        <w:t>L’importo a base di gara è pari ad € 500.000,00, IVA ed oneri previdenziali esclusi.</w:t>
      </w:r>
    </w:p>
    <w:p w:rsidR="00BA3C02" w:rsidRPr="008C71DA" w:rsidRDefault="00BA3C02" w:rsidP="00BA3C02">
      <w:pPr>
        <w:pStyle w:val="Titolo3"/>
        <w:jc w:val="center"/>
        <w:rPr>
          <w:rFonts w:ascii="Times New Roman" w:hAnsi="Times New Roman" w:cs="Times New Roman"/>
        </w:rPr>
      </w:pPr>
      <w:r w:rsidRPr="00FA18C9">
        <w:rPr>
          <w:rFonts w:ascii="Times New Roman" w:hAnsi="Times New Roman" w:cs="Times New Roman"/>
          <w:sz w:val="22"/>
          <w:szCs w:val="22"/>
        </w:rPr>
        <w:t>CUP: J62C17000170001 CIG: 815353913D</w:t>
      </w:r>
    </w:p>
    <w:p w:rsidR="00095A21" w:rsidRDefault="00095A21">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natoil</w:t>
      </w:r>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 xml:space="preserve">___ costituita nelle forme di </w:t>
      </w:r>
      <w:r w:rsidR="008B1DDB">
        <w:rPr>
          <w:rFonts w:ascii="Times New Roman" w:hAnsi="Times New Roman"/>
          <w:sz w:val="20"/>
          <w:szCs w:val="20"/>
        </w:rPr>
        <w:t>legge</w:t>
      </w:r>
      <w:r w:rsidR="000F4DF6">
        <w:rPr>
          <w:rFonts w:ascii="Times New Roman" w:hAnsi="Times New Roman"/>
          <w:sz w:val="20"/>
          <w:szCs w:val="20"/>
        </w:rPr>
        <w:t>,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 xml:space="preserve">______ </w:t>
      </w:r>
      <w:r>
        <w:rPr>
          <w:rFonts w:ascii="Times New Roman" w:hAnsi="Times New Roman"/>
          <w:sz w:val="20"/>
          <w:szCs w:val="20"/>
        </w:rPr>
        <w:lastRenderedPageBreak/>
        <w:t>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legge,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legge,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w:t>
      </w:r>
      <w:r>
        <w:rPr>
          <w:rFonts w:ascii="Times New Roman" w:hAnsi="Times New Roman"/>
          <w:sz w:val="20"/>
          <w:szCs w:val="20"/>
        </w:rPr>
        <w:lastRenderedPageBreak/>
        <w:t xml:space="preserve">____________________________, PEC ________________________________,.quale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________________________________. 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293509" w:rsidRDefault="000F4DF6" w:rsidP="00293509">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lastRenderedPageBreak/>
        <w:t>ai sensi degli articoli 46 e 47 del D.P.R. 28/12/2000, n. 445</w:t>
      </w:r>
    </w:p>
    <w:p w:rsidR="00293509" w:rsidRPr="00293509" w:rsidRDefault="00293509" w:rsidP="00293509">
      <w:pPr>
        <w:autoSpaceDE w:val="0"/>
        <w:spacing w:after="0" w:line="200" w:lineRule="atLeast"/>
        <w:jc w:val="center"/>
        <w:rPr>
          <w:rFonts w:ascii="Times New Roman" w:hAnsi="Times New Roman"/>
          <w:b/>
          <w:bCs/>
          <w:sz w:val="20"/>
          <w:szCs w:val="20"/>
        </w:rPr>
      </w:pPr>
    </w:p>
    <w:p w:rsidR="00293509" w:rsidRPr="00BD6B5C" w:rsidRDefault="00293509" w:rsidP="00BD6B5C">
      <w:pPr>
        <w:numPr>
          <w:ilvl w:val="0"/>
          <w:numId w:val="10"/>
        </w:numPr>
        <w:spacing w:line="240" w:lineRule="auto"/>
        <w:ind w:left="426" w:hanging="426"/>
        <w:jc w:val="both"/>
        <w:rPr>
          <w:rFonts w:ascii="Times New Roman" w:hAnsi="Times New Roman"/>
          <w:sz w:val="20"/>
          <w:szCs w:val="20"/>
        </w:rPr>
      </w:pPr>
      <w:r w:rsidRPr="001E2C17">
        <w:rPr>
          <w:rFonts w:ascii="Times New Roman" w:hAnsi="Times New Roman"/>
          <w:sz w:val="20"/>
          <w:szCs w:val="20"/>
        </w:rPr>
        <w:t xml:space="preserve">con riferimento a quanto richiesto </w:t>
      </w:r>
      <w:r w:rsidRPr="001E2C17">
        <w:rPr>
          <w:rFonts w:ascii="Times New Roman" w:hAnsi="Times New Roman"/>
          <w:b/>
          <w:sz w:val="20"/>
          <w:szCs w:val="20"/>
        </w:rPr>
        <w:t>all’art. 7.2) lett. a) del disciplinare di gara,</w:t>
      </w:r>
      <w:r w:rsidRPr="001E2C17">
        <w:rPr>
          <w:rFonts w:ascii="Times New Roman" w:hAnsi="Times New Roman"/>
          <w:sz w:val="20"/>
          <w:szCs w:val="20"/>
        </w:rPr>
        <w:t xml:space="preserve"> di aver espletato negli ultimi dieci anni servizi di ingegneria e di architettura, di cui all’art. 3, lett. vvvv) del Codice, relativi a lavori appartenenti alla classe e categoria dei lavori cui si riferiscono i servizi da affidare, individuata sulla base delle elencazioni contenute nelle vigenti tariffe professionali</w:t>
      </w:r>
      <w:r w:rsidRPr="001E2C17">
        <w:rPr>
          <w:rFonts w:ascii="Times New Roman" w:hAnsi="Times New Roman"/>
          <w:b/>
          <w:sz w:val="20"/>
          <w:szCs w:val="20"/>
        </w:rPr>
        <w:t xml:space="preserve">, </w:t>
      </w:r>
      <w:r w:rsidR="00BD6B5C" w:rsidRPr="00BD6B5C">
        <w:rPr>
          <w:rFonts w:ascii="Times New Roman" w:hAnsi="Times New Roman"/>
          <w:sz w:val="20"/>
          <w:szCs w:val="20"/>
        </w:rPr>
        <w:t>per come di seguito rappresentato</w:t>
      </w:r>
      <w:r w:rsidR="00BD6B5C">
        <w:rPr>
          <w:rFonts w:ascii="Times New Roman" w:hAnsi="Times New Roman"/>
          <w:sz w:val="20"/>
          <w:szCs w:val="20"/>
        </w:rPr>
        <w:t>:</w:t>
      </w: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42C8E" w:rsidRPr="00655C15" w:rsidRDefault="00142C8E" w:rsidP="00142C8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w:t>
      </w:r>
      <w:r w:rsidR="001C22C7">
        <w:rPr>
          <w:rFonts w:ascii="Times New Roman" w:hAnsi="Times New Roman"/>
          <w:bCs/>
          <w:sz w:val="20"/>
          <w:szCs w:val="20"/>
        </w:rPr>
        <w:t xml:space="preserve">___________________________ -  </w:t>
      </w:r>
      <w:r w:rsidR="001C22C7" w:rsidRPr="001C22C7">
        <w:rPr>
          <w:rFonts w:ascii="Times New Roman" w:hAnsi="Times New Roman"/>
          <w:b/>
          <w:bCs/>
          <w:sz w:val="20"/>
          <w:szCs w:val="20"/>
        </w:rPr>
        <w:t>CIG</w:t>
      </w:r>
      <w:r w:rsidR="001C22C7">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142C8E" w:rsidRDefault="00142C8E" w:rsidP="00142C8E">
      <w:pPr>
        <w:spacing w:after="0" w:line="240" w:lineRule="auto"/>
        <w:jc w:val="both"/>
        <w:rPr>
          <w:rFonts w:ascii="Times New Roman" w:hAnsi="Times New Roman"/>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bookmarkStart w:id="1" w:name="_GoBack"/>
      <w:bookmarkEnd w:id="1"/>
    </w:p>
    <w:p w:rsidR="00015F54" w:rsidRDefault="00015F54">
      <w:pPr>
        <w:spacing w:after="0" w:line="240" w:lineRule="auto"/>
        <w:jc w:val="both"/>
        <w:rPr>
          <w:rFonts w:ascii="Times New Roman" w:hAnsi="Times New Roman"/>
          <w:sz w:val="20"/>
          <w:szCs w:val="20"/>
        </w:rPr>
      </w:pPr>
    </w:p>
    <w:p w:rsidR="006955E5" w:rsidRPr="006955E5" w:rsidRDefault="00CE4B54" w:rsidP="006955E5">
      <w:pPr>
        <w:numPr>
          <w:ilvl w:val="0"/>
          <w:numId w:val="10"/>
        </w:numPr>
        <w:spacing w:line="240" w:lineRule="auto"/>
        <w:ind w:left="426" w:hanging="426"/>
        <w:jc w:val="both"/>
        <w:rPr>
          <w:rFonts w:ascii="Times New Roman" w:hAnsi="Times New Roman"/>
          <w:sz w:val="20"/>
          <w:szCs w:val="20"/>
        </w:rPr>
      </w:pPr>
      <w:r w:rsidRPr="006955E5">
        <w:rPr>
          <w:rFonts w:ascii="Times New Roman" w:hAnsi="Times New Roman"/>
          <w:sz w:val="20"/>
          <w:szCs w:val="20"/>
        </w:rPr>
        <w:t xml:space="preserve">con riferimento a quanto richiesto </w:t>
      </w:r>
      <w:r w:rsidRPr="006955E5">
        <w:rPr>
          <w:rFonts w:ascii="Times New Roman" w:hAnsi="Times New Roman"/>
          <w:b/>
          <w:sz w:val="20"/>
          <w:szCs w:val="20"/>
        </w:rPr>
        <w:t xml:space="preserve">all’art. </w:t>
      </w:r>
      <w:r w:rsidR="00E52D53" w:rsidRPr="006955E5">
        <w:rPr>
          <w:rFonts w:ascii="Times New Roman" w:hAnsi="Times New Roman"/>
          <w:b/>
          <w:sz w:val="20"/>
          <w:szCs w:val="20"/>
        </w:rPr>
        <w:t>7</w:t>
      </w:r>
      <w:r w:rsidR="00915305" w:rsidRPr="006955E5">
        <w:rPr>
          <w:rFonts w:ascii="Times New Roman" w:hAnsi="Times New Roman"/>
          <w:b/>
          <w:sz w:val="20"/>
          <w:szCs w:val="20"/>
        </w:rPr>
        <w:t>.</w:t>
      </w:r>
      <w:r w:rsidR="00063D04" w:rsidRPr="006955E5">
        <w:rPr>
          <w:rFonts w:ascii="Times New Roman" w:hAnsi="Times New Roman"/>
          <w:b/>
          <w:sz w:val="20"/>
          <w:szCs w:val="20"/>
        </w:rPr>
        <w:t>2</w:t>
      </w:r>
      <w:r w:rsidR="00F45104" w:rsidRPr="006955E5">
        <w:rPr>
          <w:rFonts w:ascii="Times New Roman" w:hAnsi="Times New Roman"/>
          <w:b/>
          <w:sz w:val="20"/>
          <w:szCs w:val="20"/>
        </w:rPr>
        <w:t>) lett.</w:t>
      </w:r>
      <w:r w:rsidR="00E52D53" w:rsidRPr="006955E5">
        <w:rPr>
          <w:rFonts w:ascii="Times New Roman" w:hAnsi="Times New Roman"/>
          <w:b/>
          <w:sz w:val="20"/>
          <w:szCs w:val="20"/>
        </w:rPr>
        <w:t>b</w:t>
      </w:r>
      <w:r w:rsidRPr="006955E5">
        <w:rPr>
          <w:rFonts w:ascii="Times New Roman" w:hAnsi="Times New Roman"/>
          <w:b/>
          <w:sz w:val="20"/>
          <w:szCs w:val="20"/>
        </w:rPr>
        <w:t>) del disciplinare di gara</w:t>
      </w:r>
      <w:r w:rsidRPr="006955E5">
        <w:rPr>
          <w:rFonts w:ascii="Times New Roman" w:hAnsi="Times New Roman"/>
          <w:sz w:val="20"/>
          <w:szCs w:val="20"/>
        </w:rPr>
        <w:t>, di aver</w:t>
      </w:r>
      <w:r w:rsidR="006955E5" w:rsidRPr="006955E5">
        <w:rPr>
          <w:rFonts w:ascii="Times New Roman" w:hAnsi="Times New Roman"/>
          <w:sz w:val="20"/>
          <w:szCs w:val="20"/>
        </w:rPr>
        <w:t xml:space="preserve"> svolto negli ultimi dieci anni </w:t>
      </w:r>
      <w:r w:rsidR="006955E5" w:rsidRPr="006955E5">
        <w:rPr>
          <w:rFonts w:ascii="Times New Roman" w:hAnsi="Times New Roman"/>
          <w:b/>
          <w:sz w:val="20"/>
          <w:szCs w:val="20"/>
        </w:rPr>
        <w:t xml:space="preserve">almeno </w:t>
      </w:r>
      <w:r w:rsidR="006955E5" w:rsidRPr="006955E5">
        <w:rPr>
          <w:rFonts w:ascii="Times New Roman" w:hAnsi="Times New Roman"/>
          <w:b/>
          <w:sz w:val="20"/>
          <w:szCs w:val="20"/>
        </w:rPr>
        <w:t>due servizi di ingegneria e di architettura (servizi di punta),</w:t>
      </w:r>
      <w:r w:rsidR="006955E5" w:rsidRPr="006955E5">
        <w:rPr>
          <w:rFonts w:ascii="Times New Roman" w:hAnsi="Times New Roman"/>
          <w:sz w:val="20"/>
          <w:szCs w:val="20"/>
        </w:rPr>
        <w:t xml:space="preserve"> di cui all’art. 3, lett. vvvv) del codice, relativi a lavori appartenenti alla classe e categoria dei lavori cui si riferiscono i servizi da affidare, individuata sulla base delle elencazioni contenute nelle vigenti tariffe professionali, per </w:t>
      </w:r>
      <w:r w:rsidR="006955E5" w:rsidRPr="006955E5">
        <w:rPr>
          <w:rFonts w:ascii="Times New Roman" w:hAnsi="Times New Roman"/>
          <w:sz w:val="20"/>
          <w:szCs w:val="20"/>
        </w:rPr>
        <w:t xml:space="preserve">i seguenti importi: </w:t>
      </w:r>
    </w:p>
    <w:p w:rsidR="00576BB8" w:rsidRPr="002E28DF" w:rsidRDefault="00576BB8" w:rsidP="00915305">
      <w:pPr>
        <w:spacing w:after="0" w:line="240" w:lineRule="auto"/>
        <w:jc w:val="center"/>
        <w:rPr>
          <w:rFonts w:ascii="Times New Roman" w:hAnsi="Times New Roman"/>
          <w:b/>
          <w:sz w:val="20"/>
          <w:szCs w:val="16"/>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1°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82" w:type="dxa"/>
        <w:jc w:val="center"/>
        <w:tblLayout w:type="fixed"/>
        <w:tblLook w:val="0000" w:firstRow="0" w:lastRow="0" w:firstColumn="0" w:lastColumn="0" w:noHBand="0" w:noVBand="0"/>
      </w:tblPr>
      <w:tblGrid>
        <w:gridCol w:w="1003"/>
        <w:gridCol w:w="1416"/>
        <w:gridCol w:w="1416"/>
        <w:gridCol w:w="1415"/>
        <w:gridCol w:w="4232"/>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lastRenderedPageBreak/>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lastRenderedPageBreak/>
              <w:t>Periodo di svolgimento del servizio</w:t>
            </w: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32"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576BB8" w:rsidRDefault="00576BB8" w:rsidP="00576BB8">
      <w:pPr>
        <w:spacing w:after="0" w:line="240" w:lineRule="auto"/>
        <w:jc w:val="both"/>
        <w:rPr>
          <w:rFonts w:ascii="Times New Roman" w:hAnsi="Times New Roman"/>
          <w:sz w:val="20"/>
          <w:szCs w:val="20"/>
        </w:rPr>
      </w:pPr>
    </w:p>
    <w:p w:rsidR="001C22C7" w:rsidRDefault="001C22C7" w:rsidP="00576BB8">
      <w:pPr>
        <w:spacing w:after="0" w:line="240" w:lineRule="auto"/>
        <w:jc w:val="both"/>
        <w:rPr>
          <w:rFonts w:ascii="Times New Roman" w:hAnsi="Times New Roman"/>
          <w:sz w:val="20"/>
          <w:szCs w:val="20"/>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2°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64" w:type="dxa"/>
        <w:jc w:val="center"/>
        <w:tblLayout w:type="fixed"/>
        <w:tblLook w:val="0000" w:firstRow="0" w:lastRow="0" w:firstColumn="0" w:lastColumn="0" w:noHBand="0" w:noVBand="0"/>
      </w:tblPr>
      <w:tblGrid>
        <w:gridCol w:w="1003"/>
        <w:gridCol w:w="1416"/>
        <w:gridCol w:w="1416"/>
        <w:gridCol w:w="1415"/>
        <w:gridCol w:w="4214"/>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AD62DA"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AD62DA" w:rsidRPr="00D956AE" w:rsidRDefault="00AD62DA"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62DA" w:rsidRPr="00D956AE" w:rsidRDefault="00AD62DA"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AD62DA" w:rsidRPr="00D956AE" w:rsidRDefault="00AD62DA"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14"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a conoscenza che l’Amministrazione appaltante si riserva il diritto di procedere d’ufficio a verifiche, anche a campione, in ordine alla veridicità delle dichiarazioni;</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informato, ai sensi e per gli effetti d</w:t>
      </w:r>
      <w:r w:rsidR="00F93123">
        <w:rPr>
          <w:rFonts w:ascii="Times New Roman" w:hAnsi="Times New Roman"/>
          <w:sz w:val="20"/>
          <w:szCs w:val="20"/>
        </w:rPr>
        <w:t xml:space="preserve">el </w:t>
      </w:r>
      <w:r w:rsidR="00F93123" w:rsidRPr="001756E9">
        <w:rPr>
          <w:rFonts w:ascii="Times New Roman" w:hAnsi="Times New Roman"/>
          <w:sz w:val="20"/>
          <w:szCs w:val="20"/>
        </w:rPr>
        <w:t>Regolamento (UE) 2016/679 (GDPR – General Data Protection Regulation)</w:t>
      </w:r>
      <w:r w:rsidR="00F93123">
        <w:rPr>
          <w:rFonts w:ascii="Times New Roman" w:hAnsi="Times New Roman"/>
          <w:sz w:val="20"/>
          <w:szCs w:val="20"/>
        </w:rPr>
        <w:t xml:space="preserve"> e </w:t>
      </w:r>
      <w:r w:rsidR="00F93123" w:rsidRPr="00752584">
        <w:rPr>
          <w:rFonts w:ascii="Times New Roman" w:hAnsi="Times New Roman"/>
          <w:sz w:val="20"/>
          <w:szCs w:val="20"/>
        </w:rPr>
        <w:t>del D.Lgs. 101/2018</w:t>
      </w:r>
      <w:r w:rsidRPr="00980511">
        <w:rPr>
          <w:rFonts w:ascii="Times New Roman" w:hAnsi="Times New Roman"/>
          <w:sz w:val="20"/>
          <w:szCs w:val="20"/>
        </w:rPr>
        <w:t>, che i dati personali raccolti saranno trattati, anche con strumenti informatici, esclusivamente nell’ambito del procedimento per il quale la presente dichiarazione viene resa;</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(D.Lgs. 1</w:t>
      </w:r>
      <w:r w:rsidR="00C07D8A">
        <w:rPr>
          <w:rFonts w:ascii="Times New Roman" w:hAnsi="Times New Roman"/>
          <w:sz w:val="20"/>
          <w:szCs w:val="20"/>
        </w:rPr>
        <w:t>01/2018</w:t>
      </w:r>
      <w:r w:rsidRPr="00980511">
        <w:rPr>
          <w:rFonts w:ascii="Times New Roman" w:hAnsi="Times New Roman"/>
          <w:sz w:val="20"/>
          <w:szCs w:val="20"/>
        </w:rPr>
        <w:t>);</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AD62DA" w:rsidRDefault="006D0C48" w:rsidP="006D0C48">
      <w:pPr>
        <w:tabs>
          <w:tab w:val="center" w:pos="7513"/>
        </w:tabs>
        <w:autoSpaceDE w:val="0"/>
        <w:spacing w:after="0" w:line="240" w:lineRule="auto"/>
        <w:jc w:val="both"/>
        <w:rPr>
          <w:rFonts w:ascii="Times New Roman" w:hAnsi="Times New Roman"/>
          <w:sz w:val="20"/>
          <w:szCs w:val="20"/>
        </w:rPr>
      </w:pPr>
      <w:r>
        <w:rPr>
          <w:rFonts w:ascii="Times New Roman" w:hAnsi="Times New Roman"/>
          <w:sz w:val="20"/>
          <w:szCs w:val="20"/>
        </w:rPr>
        <w:tab/>
      </w:r>
    </w:p>
    <w:p w:rsidR="006D0C48" w:rsidRPr="00E42DF1" w:rsidRDefault="006D0C48" w:rsidP="00AD62DA">
      <w:pPr>
        <w:tabs>
          <w:tab w:val="center" w:pos="7513"/>
        </w:tabs>
        <w:autoSpaceDE w:val="0"/>
        <w:spacing w:after="0" w:line="240" w:lineRule="auto"/>
        <w:jc w:val="right"/>
        <w:rPr>
          <w:rFonts w:ascii="Times New Roman" w:hAnsi="Times New Roman"/>
          <w:b/>
          <w:sz w:val="20"/>
          <w:szCs w:val="20"/>
        </w:rPr>
      </w:pPr>
      <w:r w:rsidRPr="00E42DF1">
        <w:rPr>
          <w:rFonts w:ascii="Times New Roman" w:hAnsi="Times New Roman"/>
          <w:b/>
          <w:sz w:val="20"/>
          <w:szCs w:val="20"/>
        </w:rPr>
        <w:lastRenderedPageBreak/>
        <w:t>Firma digitale</w:t>
      </w: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autoSpaceDE w:val="0"/>
        <w:spacing w:after="0" w:line="240" w:lineRule="auto"/>
        <w:jc w:val="both"/>
        <w:rPr>
          <w:rFonts w:ascii="Times New Roman" w:hAnsi="Times New Roman"/>
          <w:b/>
          <w:bCs/>
          <w:sz w:val="20"/>
          <w:szCs w:val="20"/>
        </w:rPr>
      </w:pP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E52D53">
      <w:headerReference w:type="default" r:id="rId7"/>
      <w:footerReference w:type="default" r:id="rId8"/>
      <w:type w:val="continuous"/>
      <w:pgSz w:w="11906" w:h="16838"/>
      <w:pgMar w:top="2836" w:right="1134" w:bottom="1134" w:left="1134" w:header="720" w:footer="5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E5B" w:rsidRDefault="00054E5B">
      <w:pPr>
        <w:spacing w:after="0" w:line="240" w:lineRule="auto"/>
      </w:pPr>
      <w:r>
        <w:separator/>
      </w:r>
    </w:p>
  </w:endnote>
  <w:endnote w:type="continuationSeparator" w:id="0">
    <w:p w:rsidR="00054E5B" w:rsidRDefault="0005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D53" w:rsidRDefault="001C22C7" w:rsidP="00E52D53">
    <w:pPr>
      <w:pStyle w:val="Pidipagina"/>
      <w:pBdr>
        <w:top w:val="single" w:sz="4" w:space="1" w:color="auto"/>
      </w:pBdr>
      <w:tabs>
        <w:tab w:val="clear" w:pos="4819"/>
      </w:tabs>
      <w:spacing w:after="0" w:line="240" w:lineRule="auto"/>
      <w:jc w:val="both"/>
      <w:rPr>
        <w:rFonts w:ascii="Times New Roman" w:hAnsi="Times New Roman"/>
        <w:bCs/>
        <w:i/>
        <w:iCs/>
        <w:sz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w:t>
    </w:r>
    <w:r w:rsidR="00D86970">
      <w:rPr>
        <w:rFonts w:ascii="Times New Roman" w:hAnsi="Times New Roman"/>
        <w:i/>
        <w:sz w:val="16"/>
      </w:rPr>
      <w:t>2</w:t>
    </w:r>
    <w:r w:rsidR="00597329">
      <w:rPr>
        <w:rFonts w:ascii="Times New Roman" w:hAnsi="Times New Roman"/>
        <w:i/>
        <w:sz w:val="16"/>
      </w:rPr>
      <w:t xml:space="preserve"> -</w:t>
    </w:r>
    <w:r w:rsidR="00095A21" w:rsidRPr="005345E0">
      <w:rPr>
        <w:rFonts w:ascii="Times New Roman" w:hAnsi="Times New Roman"/>
        <w:i/>
        <w:sz w:val="16"/>
      </w:rPr>
      <w:t xml:space="preserve"> Disciplinare di Gara</w:t>
    </w:r>
    <w:r w:rsidR="00095A21">
      <w:rPr>
        <w:rFonts w:ascii="Times New Roman" w:hAnsi="Times New Roman"/>
        <w:i/>
        <w:sz w:val="16"/>
      </w:rPr>
      <w:t xml:space="preserve"> - </w:t>
    </w:r>
  </w:p>
  <w:p w:rsidR="000F4DF6" w:rsidRPr="00E52D53" w:rsidRDefault="00F023B0" w:rsidP="00E52D53">
    <w:pPr>
      <w:pStyle w:val="Pidipagina"/>
      <w:pBdr>
        <w:top w:val="single" w:sz="4" w:space="1" w:color="auto"/>
      </w:pBdr>
      <w:tabs>
        <w:tab w:val="clear" w:pos="4819"/>
      </w:tabs>
      <w:spacing w:after="0" w:line="240" w:lineRule="auto"/>
      <w:jc w:val="both"/>
      <w:rPr>
        <w:rFonts w:ascii="Times New Roman" w:hAnsi="Times New Roman"/>
        <w:bCs/>
        <w:i/>
        <w:iCs/>
        <w:sz w:val="16"/>
      </w:rPr>
    </w:pPr>
    <w:r w:rsidRPr="005345E0">
      <w:rPr>
        <w:rFonts w:ascii="Times New Roman" w:hAnsi="Times New Roman"/>
        <w:i/>
        <w:sz w:val="16"/>
      </w:rPr>
      <w:tab/>
    </w:r>
    <w:r w:rsidR="005345E0" w:rsidRPr="005345E0">
      <w:rPr>
        <w:rFonts w:ascii="Times New Roman" w:hAnsi="Times New Roman"/>
        <w:i/>
        <w:sz w:val="16"/>
      </w:rPr>
      <w:t xml:space="preserve">Pagina </w:t>
    </w:r>
    <w:r w:rsidR="005B2D52"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5B2D52" w:rsidRPr="005345E0">
      <w:rPr>
        <w:rFonts w:ascii="Times New Roman" w:hAnsi="Times New Roman"/>
        <w:i/>
        <w:sz w:val="16"/>
      </w:rPr>
      <w:fldChar w:fldCharType="separate"/>
    </w:r>
    <w:r w:rsidR="006955E5">
      <w:rPr>
        <w:rFonts w:ascii="Times New Roman" w:hAnsi="Times New Roman"/>
        <w:i/>
        <w:noProof/>
        <w:sz w:val="16"/>
      </w:rPr>
      <w:t>6</w:t>
    </w:r>
    <w:r w:rsidR="005B2D52" w:rsidRPr="005345E0">
      <w:rPr>
        <w:rFonts w:ascii="Times New Roman" w:hAnsi="Times New Roman"/>
        <w:i/>
        <w:sz w:val="16"/>
      </w:rPr>
      <w:fldChar w:fldCharType="end"/>
    </w:r>
    <w:r w:rsidR="005345E0" w:rsidRPr="005345E0">
      <w:rPr>
        <w:rFonts w:ascii="Times New Roman" w:hAnsi="Times New Roman"/>
        <w:i/>
        <w:sz w:val="16"/>
      </w:rPr>
      <w:t xml:space="preserve"> di </w:t>
    </w:r>
    <w:fldSimple w:instr=" NUMPAGES   \* MERGEFORMAT ">
      <w:r w:rsidR="006955E5" w:rsidRPr="006955E5">
        <w:rPr>
          <w:rFonts w:ascii="Times New Roman" w:hAnsi="Times New Roman"/>
          <w:i/>
          <w:noProof/>
          <w:sz w:val="16"/>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E5B" w:rsidRDefault="00054E5B">
      <w:pPr>
        <w:spacing w:after="0" w:line="240" w:lineRule="auto"/>
      </w:pPr>
      <w:r>
        <w:separator/>
      </w:r>
    </w:p>
  </w:footnote>
  <w:footnote w:type="continuationSeparator" w:id="0">
    <w:p w:rsidR="00054E5B" w:rsidRDefault="00054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1D7" w:rsidRDefault="00FB5B5E"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5" name="Immagine 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E061D7" w:rsidRPr="00D86970" w:rsidRDefault="00E061D7" w:rsidP="00E061D7">
    <w:pPr>
      <w:pBdr>
        <w:bottom w:val="thickThinSmallGap" w:sz="24" w:space="1" w:color="622423"/>
      </w:pBdr>
      <w:suppressAutoHyphens w:val="0"/>
      <w:spacing w:after="0" w:line="240" w:lineRule="auto"/>
      <w:jc w:val="center"/>
      <w:rPr>
        <w:rFonts w:ascii="Cambria" w:hAnsi="Cambria"/>
        <w:b/>
        <w:i/>
        <w:sz w:val="32"/>
        <w:szCs w:val="32"/>
      </w:rPr>
    </w:pPr>
    <w:r>
      <w:rPr>
        <w:rFonts w:ascii="Cambria" w:hAnsi="Cambria"/>
        <w:b/>
        <w:i/>
        <w:sz w:val="20"/>
      </w:rPr>
      <w:t xml:space="preserve">Dipartimento </w:t>
    </w:r>
    <w:r w:rsidR="008B1DDB">
      <w:rPr>
        <w:rFonts w:ascii="Cambria" w:hAnsi="Cambria"/>
        <w:b/>
        <w:i/>
        <w:sz w:val="20"/>
      </w:rPr>
      <w:t>Infrastrutture, Lavori Pubblici, Mobilità</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1"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9"/>
  </w:num>
  <w:num w:numId="11">
    <w:abstractNumId w:val="11"/>
  </w:num>
  <w:num w:numId="12">
    <w:abstractNumId w:val="8"/>
  </w:num>
  <w:num w:numId="13">
    <w:abstractNumId w:val="12"/>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B60"/>
    <w:rsid w:val="00004E5E"/>
    <w:rsid w:val="00015F54"/>
    <w:rsid w:val="00030D8E"/>
    <w:rsid w:val="00054E5B"/>
    <w:rsid w:val="00060683"/>
    <w:rsid w:val="00063D04"/>
    <w:rsid w:val="00076FFC"/>
    <w:rsid w:val="00095A21"/>
    <w:rsid w:val="000F4DF6"/>
    <w:rsid w:val="00124D13"/>
    <w:rsid w:val="00133836"/>
    <w:rsid w:val="0013584D"/>
    <w:rsid w:val="00142C8E"/>
    <w:rsid w:val="00160374"/>
    <w:rsid w:val="0016700C"/>
    <w:rsid w:val="00175DEA"/>
    <w:rsid w:val="00175FDF"/>
    <w:rsid w:val="00176700"/>
    <w:rsid w:val="00183453"/>
    <w:rsid w:val="001967C1"/>
    <w:rsid w:val="001C22C7"/>
    <w:rsid w:val="001D54DD"/>
    <w:rsid w:val="002010BE"/>
    <w:rsid w:val="0020414C"/>
    <w:rsid w:val="002112AF"/>
    <w:rsid w:val="00220D16"/>
    <w:rsid w:val="0027055A"/>
    <w:rsid w:val="00272147"/>
    <w:rsid w:val="00293509"/>
    <w:rsid w:val="002A3C9F"/>
    <w:rsid w:val="002A664D"/>
    <w:rsid w:val="002D7CC2"/>
    <w:rsid w:val="002E28DF"/>
    <w:rsid w:val="002F1325"/>
    <w:rsid w:val="00317B8C"/>
    <w:rsid w:val="003815FC"/>
    <w:rsid w:val="003A32F6"/>
    <w:rsid w:val="003D7B44"/>
    <w:rsid w:val="003E20B9"/>
    <w:rsid w:val="003F38EB"/>
    <w:rsid w:val="00430F37"/>
    <w:rsid w:val="00435901"/>
    <w:rsid w:val="00437E13"/>
    <w:rsid w:val="00440DCF"/>
    <w:rsid w:val="004470AE"/>
    <w:rsid w:val="00482177"/>
    <w:rsid w:val="0048628F"/>
    <w:rsid w:val="004B5D3B"/>
    <w:rsid w:val="004D2C63"/>
    <w:rsid w:val="004D5B82"/>
    <w:rsid w:val="004F720C"/>
    <w:rsid w:val="005345E0"/>
    <w:rsid w:val="00555FD2"/>
    <w:rsid w:val="005636AD"/>
    <w:rsid w:val="00571D7B"/>
    <w:rsid w:val="00576BB8"/>
    <w:rsid w:val="00597329"/>
    <w:rsid w:val="005B2D52"/>
    <w:rsid w:val="005E6E8F"/>
    <w:rsid w:val="005F03F4"/>
    <w:rsid w:val="005F4077"/>
    <w:rsid w:val="0060708A"/>
    <w:rsid w:val="006116E9"/>
    <w:rsid w:val="00655C15"/>
    <w:rsid w:val="006618D0"/>
    <w:rsid w:val="00671F7B"/>
    <w:rsid w:val="006846F8"/>
    <w:rsid w:val="00687C4C"/>
    <w:rsid w:val="00692E33"/>
    <w:rsid w:val="006955E5"/>
    <w:rsid w:val="006C7A76"/>
    <w:rsid w:val="006D0C48"/>
    <w:rsid w:val="006F7B89"/>
    <w:rsid w:val="00700AF6"/>
    <w:rsid w:val="00702146"/>
    <w:rsid w:val="00722E41"/>
    <w:rsid w:val="007460D0"/>
    <w:rsid w:val="00760B60"/>
    <w:rsid w:val="0077403C"/>
    <w:rsid w:val="00775643"/>
    <w:rsid w:val="007C70FF"/>
    <w:rsid w:val="007E6889"/>
    <w:rsid w:val="00803DF8"/>
    <w:rsid w:val="0082755D"/>
    <w:rsid w:val="008324B8"/>
    <w:rsid w:val="00840FF6"/>
    <w:rsid w:val="00865CE8"/>
    <w:rsid w:val="008759DD"/>
    <w:rsid w:val="0089398A"/>
    <w:rsid w:val="008B1DDB"/>
    <w:rsid w:val="008D6668"/>
    <w:rsid w:val="008D6843"/>
    <w:rsid w:val="008E2B0B"/>
    <w:rsid w:val="008F35E5"/>
    <w:rsid w:val="00912CDE"/>
    <w:rsid w:val="00915305"/>
    <w:rsid w:val="00932175"/>
    <w:rsid w:val="00941590"/>
    <w:rsid w:val="00970E02"/>
    <w:rsid w:val="009F0847"/>
    <w:rsid w:val="00A06A77"/>
    <w:rsid w:val="00A108F0"/>
    <w:rsid w:val="00A159C9"/>
    <w:rsid w:val="00A33230"/>
    <w:rsid w:val="00A72EC2"/>
    <w:rsid w:val="00AD62DA"/>
    <w:rsid w:val="00AE5F63"/>
    <w:rsid w:val="00AE7B42"/>
    <w:rsid w:val="00B12CDA"/>
    <w:rsid w:val="00B15178"/>
    <w:rsid w:val="00B20C97"/>
    <w:rsid w:val="00B83DBC"/>
    <w:rsid w:val="00BA3C02"/>
    <w:rsid w:val="00BB4AA9"/>
    <w:rsid w:val="00BB78C1"/>
    <w:rsid w:val="00BD6B5C"/>
    <w:rsid w:val="00BE5BC6"/>
    <w:rsid w:val="00BF6BA9"/>
    <w:rsid w:val="00BF6EF5"/>
    <w:rsid w:val="00C07D8A"/>
    <w:rsid w:val="00C2389B"/>
    <w:rsid w:val="00C23FBA"/>
    <w:rsid w:val="00C4739A"/>
    <w:rsid w:val="00C82F22"/>
    <w:rsid w:val="00CA072F"/>
    <w:rsid w:val="00CB14B3"/>
    <w:rsid w:val="00CE4B54"/>
    <w:rsid w:val="00D2054A"/>
    <w:rsid w:val="00D258D8"/>
    <w:rsid w:val="00D266A4"/>
    <w:rsid w:val="00D27FB4"/>
    <w:rsid w:val="00D41414"/>
    <w:rsid w:val="00D86970"/>
    <w:rsid w:val="00DA5540"/>
    <w:rsid w:val="00DC029C"/>
    <w:rsid w:val="00DC48C1"/>
    <w:rsid w:val="00E061D7"/>
    <w:rsid w:val="00E07537"/>
    <w:rsid w:val="00E247B6"/>
    <w:rsid w:val="00E32E16"/>
    <w:rsid w:val="00E40B5B"/>
    <w:rsid w:val="00E42DF1"/>
    <w:rsid w:val="00E52D53"/>
    <w:rsid w:val="00EB35D5"/>
    <w:rsid w:val="00EC775A"/>
    <w:rsid w:val="00EE5109"/>
    <w:rsid w:val="00EF6908"/>
    <w:rsid w:val="00F01149"/>
    <w:rsid w:val="00F023B0"/>
    <w:rsid w:val="00F45104"/>
    <w:rsid w:val="00F90B33"/>
    <w:rsid w:val="00F93123"/>
    <w:rsid w:val="00FB1312"/>
    <w:rsid w:val="00FB1DBA"/>
    <w:rsid w:val="00FB5B5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082BAFB"/>
  <w15:docId w15:val="{7D11A456-5FB4-455D-B9F3-EF966647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B2D52"/>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5B2D52"/>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5B2D52"/>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5B2D52"/>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5B2D52"/>
  </w:style>
  <w:style w:type="character" w:customStyle="1" w:styleId="WW8Num1z1">
    <w:name w:val="WW8Num1z1"/>
    <w:rsid w:val="005B2D52"/>
    <w:rPr>
      <w:rFonts w:cs="Times New Roman"/>
    </w:rPr>
  </w:style>
  <w:style w:type="character" w:customStyle="1" w:styleId="WW8Num1z2">
    <w:name w:val="WW8Num1z2"/>
    <w:rsid w:val="005B2D52"/>
  </w:style>
  <w:style w:type="character" w:customStyle="1" w:styleId="WW8Num1z3">
    <w:name w:val="WW8Num1z3"/>
    <w:rsid w:val="005B2D52"/>
  </w:style>
  <w:style w:type="character" w:customStyle="1" w:styleId="WW8Num1z4">
    <w:name w:val="WW8Num1z4"/>
    <w:rsid w:val="005B2D52"/>
  </w:style>
  <w:style w:type="character" w:customStyle="1" w:styleId="WW8Num1z5">
    <w:name w:val="WW8Num1z5"/>
    <w:rsid w:val="005B2D52"/>
  </w:style>
  <w:style w:type="character" w:customStyle="1" w:styleId="WW8Num1z6">
    <w:name w:val="WW8Num1z6"/>
    <w:rsid w:val="005B2D52"/>
  </w:style>
  <w:style w:type="character" w:customStyle="1" w:styleId="WW8Num1z7">
    <w:name w:val="WW8Num1z7"/>
    <w:rsid w:val="005B2D52"/>
  </w:style>
  <w:style w:type="character" w:customStyle="1" w:styleId="WW8Num1z8">
    <w:name w:val="WW8Num1z8"/>
    <w:rsid w:val="005B2D52"/>
  </w:style>
  <w:style w:type="character" w:customStyle="1" w:styleId="WW8Num2z0">
    <w:name w:val="WW8Num2z0"/>
    <w:rsid w:val="005B2D52"/>
  </w:style>
  <w:style w:type="character" w:customStyle="1" w:styleId="WW8Num3z0">
    <w:name w:val="WW8Num3z0"/>
    <w:rsid w:val="005B2D52"/>
  </w:style>
  <w:style w:type="character" w:customStyle="1" w:styleId="WW8Num4z0">
    <w:name w:val="WW8Num4z0"/>
    <w:rsid w:val="005B2D52"/>
  </w:style>
  <w:style w:type="character" w:customStyle="1" w:styleId="WW8Num5z0">
    <w:name w:val="WW8Num5z0"/>
    <w:rsid w:val="005B2D52"/>
    <w:rPr>
      <w:rFonts w:ascii="Times New Roman" w:eastAsia="Times New Roman" w:hAnsi="Times New Roman" w:cs="Times New Roman" w:hint="default"/>
    </w:rPr>
  </w:style>
  <w:style w:type="character" w:customStyle="1" w:styleId="WW8Num6z0">
    <w:name w:val="WW8Num6z0"/>
    <w:rsid w:val="005B2D52"/>
    <w:rPr>
      <w:rFonts w:ascii="Times New Roman" w:eastAsia="Times New Roman" w:hAnsi="Times New Roman" w:cs="Times New Roman" w:hint="default"/>
      <w:u w:val="none"/>
    </w:rPr>
  </w:style>
  <w:style w:type="character" w:customStyle="1" w:styleId="WW8Num6z1">
    <w:name w:val="WW8Num6z1"/>
    <w:rsid w:val="005B2D52"/>
    <w:rPr>
      <w:rFonts w:ascii="Courier New" w:hAnsi="Courier New" w:cs="Courier New" w:hint="default"/>
    </w:rPr>
  </w:style>
  <w:style w:type="character" w:customStyle="1" w:styleId="WW8Num7z0">
    <w:name w:val="WW8Num7z0"/>
    <w:rsid w:val="005B2D52"/>
    <w:rPr>
      <w:rFonts w:hint="default"/>
      <w:b/>
    </w:rPr>
  </w:style>
  <w:style w:type="character" w:customStyle="1" w:styleId="WW8Num7z1">
    <w:name w:val="WW8Num7z1"/>
    <w:rsid w:val="005B2D52"/>
  </w:style>
  <w:style w:type="character" w:customStyle="1" w:styleId="WW8Num8z0">
    <w:name w:val="WW8Num8z0"/>
    <w:rsid w:val="005B2D52"/>
    <w:rPr>
      <w:rFonts w:ascii="Times New Roman" w:hAnsi="Times New Roman" w:cs="Times New Roman"/>
      <w:b/>
      <w:sz w:val="20"/>
      <w:szCs w:val="20"/>
    </w:rPr>
  </w:style>
  <w:style w:type="character" w:customStyle="1" w:styleId="WW8Num8z1">
    <w:name w:val="WW8Num8z1"/>
    <w:rsid w:val="005B2D52"/>
  </w:style>
  <w:style w:type="character" w:customStyle="1" w:styleId="WW8Num2z1">
    <w:name w:val="WW8Num2z1"/>
    <w:rsid w:val="005B2D52"/>
    <w:rPr>
      <w:rFonts w:cs="Times New Roman"/>
    </w:rPr>
  </w:style>
  <w:style w:type="character" w:customStyle="1" w:styleId="WW8Num3z1">
    <w:name w:val="WW8Num3z1"/>
    <w:rsid w:val="005B2D52"/>
    <w:rPr>
      <w:rFonts w:cs="Times New Roman"/>
    </w:rPr>
  </w:style>
  <w:style w:type="character" w:customStyle="1" w:styleId="WW8Num4z1">
    <w:name w:val="WW8Num4z1"/>
    <w:rsid w:val="005B2D52"/>
    <w:rPr>
      <w:rFonts w:cs="Times New Roman"/>
    </w:rPr>
  </w:style>
  <w:style w:type="character" w:customStyle="1" w:styleId="WW8Num5z1">
    <w:name w:val="WW8Num5z1"/>
    <w:rsid w:val="005B2D52"/>
    <w:rPr>
      <w:rFonts w:ascii="Courier New" w:hAnsi="Courier New" w:cs="Courier New" w:hint="default"/>
    </w:rPr>
  </w:style>
  <w:style w:type="character" w:customStyle="1" w:styleId="WW8Num5z2">
    <w:name w:val="WW8Num5z2"/>
    <w:rsid w:val="005B2D52"/>
    <w:rPr>
      <w:rFonts w:ascii="Wingdings" w:hAnsi="Wingdings" w:cs="Wingdings" w:hint="default"/>
    </w:rPr>
  </w:style>
  <w:style w:type="character" w:customStyle="1" w:styleId="WW8Num5z3">
    <w:name w:val="WW8Num5z3"/>
    <w:rsid w:val="005B2D52"/>
    <w:rPr>
      <w:rFonts w:ascii="Symbol" w:hAnsi="Symbol" w:cs="Symbol" w:hint="default"/>
    </w:rPr>
  </w:style>
  <w:style w:type="character" w:customStyle="1" w:styleId="WW8Num6z2">
    <w:name w:val="WW8Num6z2"/>
    <w:rsid w:val="005B2D52"/>
    <w:rPr>
      <w:rFonts w:ascii="Wingdings" w:hAnsi="Wingdings" w:cs="Wingdings" w:hint="default"/>
    </w:rPr>
  </w:style>
  <w:style w:type="character" w:customStyle="1" w:styleId="WW8Num6z3">
    <w:name w:val="WW8Num6z3"/>
    <w:rsid w:val="005B2D52"/>
    <w:rPr>
      <w:rFonts w:ascii="Symbol" w:hAnsi="Symbol" w:cs="Symbol" w:hint="default"/>
    </w:rPr>
  </w:style>
  <w:style w:type="character" w:customStyle="1" w:styleId="WW8Num7z2">
    <w:name w:val="WW8Num7z2"/>
    <w:rsid w:val="005B2D52"/>
  </w:style>
  <w:style w:type="character" w:customStyle="1" w:styleId="WW8Num7z3">
    <w:name w:val="WW8Num7z3"/>
    <w:rsid w:val="005B2D52"/>
  </w:style>
  <w:style w:type="character" w:customStyle="1" w:styleId="WW8Num7z4">
    <w:name w:val="WW8Num7z4"/>
    <w:rsid w:val="005B2D52"/>
  </w:style>
  <w:style w:type="character" w:customStyle="1" w:styleId="WW8Num7z5">
    <w:name w:val="WW8Num7z5"/>
    <w:rsid w:val="005B2D52"/>
  </w:style>
  <w:style w:type="character" w:customStyle="1" w:styleId="WW8Num7z6">
    <w:name w:val="WW8Num7z6"/>
    <w:rsid w:val="005B2D52"/>
  </w:style>
  <w:style w:type="character" w:customStyle="1" w:styleId="WW8Num7z7">
    <w:name w:val="WW8Num7z7"/>
    <w:rsid w:val="005B2D52"/>
  </w:style>
  <w:style w:type="character" w:customStyle="1" w:styleId="WW8Num7z8">
    <w:name w:val="WW8Num7z8"/>
    <w:rsid w:val="005B2D52"/>
  </w:style>
  <w:style w:type="character" w:customStyle="1" w:styleId="WW8Num8z2">
    <w:name w:val="WW8Num8z2"/>
    <w:rsid w:val="005B2D52"/>
  </w:style>
  <w:style w:type="character" w:customStyle="1" w:styleId="WW8Num8z3">
    <w:name w:val="WW8Num8z3"/>
    <w:rsid w:val="005B2D52"/>
  </w:style>
  <w:style w:type="character" w:customStyle="1" w:styleId="WW8Num8z4">
    <w:name w:val="WW8Num8z4"/>
    <w:rsid w:val="005B2D52"/>
  </w:style>
  <w:style w:type="character" w:customStyle="1" w:styleId="WW8Num8z5">
    <w:name w:val="WW8Num8z5"/>
    <w:rsid w:val="005B2D52"/>
  </w:style>
  <w:style w:type="character" w:customStyle="1" w:styleId="WW8Num8z6">
    <w:name w:val="WW8Num8z6"/>
    <w:rsid w:val="005B2D52"/>
  </w:style>
  <w:style w:type="character" w:customStyle="1" w:styleId="WW8Num8z7">
    <w:name w:val="WW8Num8z7"/>
    <w:rsid w:val="005B2D52"/>
  </w:style>
  <w:style w:type="character" w:customStyle="1" w:styleId="WW8Num8z8">
    <w:name w:val="WW8Num8z8"/>
    <w:rsid w:val="005B2D52"/>
  </w:style>
  <w:style w:type="character" w:customStyle="1" w:styleId="WW8Num9z0">
    <w:name w:val="WW8Num9z0"/>
    <w:rsid w:val="005B2D52"/>
    <w:rPr>
      <w:rFonts w:cs="Times New Roman" w:hint="default"/>
    </w:rPr>
  </w:style>
  <w:style w:type="character" w:customStyle="1" w:styleId="WW8Num9z1">
    <w:name w:val="WW8Num9z1"/>
    <w:rsid w:val="005B2D52"/>
    <w:rPr>
      <w:rFonts w:cs="Times New Roman"/>
    </w:rPr>
  </w:style>
  <w:style w:type="character" w:customStyle="1" w:styleId="WW8Num10z0">
    <w:name w:val="WW8Num10z0"/>
    <w:rsid w:val="005B2D52"/>
    <w:rPr>
      <w:b w:val="0"/>
    </w:rPr>
  </w:style>
  <w:style w:type="character" w:customStyle="1" w:styleId="WW8Num10z1">
    <w:name w:val="WW8Num10z1"/>
    <w:rsid w:val="005B2D52"/>
  </w:style>
  <w:style w:type="character" w:customStyle="1" w:styleId="WW8Num10z2">
    <w:name w:val="WW8Num10z2"/>
    <w:rsid w:val="005B2D52"/>
  </w:style>
  <w:style w:type="character" w:customStyle="1" w:styleId="WW8Num10z3">
    <w:name w:val="WW8Num10z3"/>
    <w:rsid w:val="005B2D52"/>
  </w:style>
  <w:style w:type="character" w:customStyle="1" w:styleId="WW8Num10z4">
    <w:name w:val="WW8Num10z4"/>
    <w:rsid w:val="005B2D52"/>
  </w:style>
  <w:style w:type="character" w:customStyle="1" w:styleId="WW8Num10z5">
    <w:name w:val="WW8Num10z5"/>
    <w:rsid w:val="005B2D52"/>
  </w:style>
  <w:style w:type="character" w:customStyle="1" w:styleId="WW8Num10z6">
    <w:name w:val="WW8Num10z6"/>
    <w:rsid w:val="005B2D52"/>
  </w:style>
  <w:style w:type="character" w:customStyle="1" w:styleId="WW8Num10z7">
    <w:name w:val="WW8Num10z7"/>
    <w:rsid w:val="005B2D52"/>
  </w:style>
  <w:style w:type="character" w:customStyle="1" w:styleId="WW8Num10z8">
    <w:name w:val="WW8Num10z8"/>
    <w:rsid w:val="005B2D52"/>
  </w:style>
  <w:style w:type="character" w:customStyle="1" w:styleId="WW8Num11z0">
    <w:name w:val="WW8Num11z0"/>
    <w:rsid w:val="005B2D52"/>
  </w:style>
  <w:style w:type="character" w:customStyle="1" w:styleId="WW8Num11z1">
    <w:name w:val="WW8Num11z1"/>
    <w:rsid w:val="005B2D52"/>
  </w:style>
  <w:style w:type="character" w:customStyle="1" w:styleId="WW8Num11z2">
    <w:name w:val="WW8Num11z2"/>
    <w:rsid w:val="005B2D52"/>
  </w:style>
  <w:style w:type="character" w:customStyle="1" w:styleId="WW8Num11z3">
    <w:name w:val="WW8Num11z3"/>
    <w:rsid w:val="005B2D52"/>
  </w:style>
  <w:style w:type="character" w:customStyle="1" w:styleId="WW8Num11z4">
    <w:name w:val="WW8Num11z4"/>
    <w:rsid w:val="005B2D52"/>
  </w:style>
  <w:style w:type="character" w:customStyle="1" w:styleId="WW8Num11z5">
    <w:name w:val="WW8Num11z5"/>
    <w:rsid w:val="005B2D52"/>
  </w:style>
  <w:style w:type="character" w:customStyle="1" w:styleId="WW8Num11z6">
    <w:name w:val="WW8Num11z6"/>
    <w:rsid w:val="005B2D52"/>
  </w:style>
  <w:style w:type="character" w:customStyle="1" w:styleId="WW8Num11z7">
    <w:name w:val="WW8Num11z7"/>
    <w:rsid w:val="005B2D52"/>
  </w:style>
  <w:style w:type="character" w:customStyle="1" w:styleId="WW8Num11z8">
    <w:name w:val="WW8Num11z8"/>
    <w:rsid w:val="005B2D52"/>
  </w:style>
  <w:style w:type="character" w:customStyle="1" w:styleId="WW8Num12z0">
    <w:name w:val="WW8Num12z0"/>
    <w:rsid w:val="005B2D52"/>
    <w:rPr>
      <w:rFonts w:ascii="Symbol" w:hAnsi="Symbol" w:cs="Symbol" w:hint="default"/>
      <w:sz w:val="20"/>
      <w:szCs w:val="20"/>
    </w:rPr>
  </w:style>
  <w:style w:type="character" w:customStyle="1" w:styleId="WW8Num12z1">
    <w:name w:val="WW8Num12z1"/>
    <w:rsid w:val="005B2D52"/>
    <w:rPr>
      <w:rFonts w:ascii="Courier New" w:hAnsi="Courier New" w:cs="Courier New" w:hint="default"/>
    </w:rPr>
  </w:style>
  <w:style w:type="character" w:customStyle="1" w:styleId="WW8Num12z2">
    <w:name w:val="WW8Num12z2"/>
    <w:rsid w:val="005B2D52"/>
    <w:rPr>
      <w:rFonts w:ascii="Wingdings" w:hAnsi="Wingdings" w:cs="Wingdings" w:hint="default"/>
    </w:rPr>
  </w:style>
  <w:style w:type="character" w:customStyle="1" w:styleId="WW8Num13z0">
    <w:name w:val="WW8Num13z0"/>
    <w:rsid w:val="005B2D52"/>
    <w:rPr>
      <w:b/>
    </w:rPr>
  </w:style>
  <w:style w:type="character" w:customStyle="1" w:styleId="WW8Num13z1">
    <w:name w:val="WW8Num13z1"/>
    <w:rsid w:val="005B2D52"/>
  </w:style>
  <w:style w:type="character" w:customStyle="1" w:styleId="WW8Num13z2">
    <w:name w:val="WW8Num13z2"/>
    <w:rsid w:val="005B2D52"/>
  </w:style>
  <w:style w:type="character" w:customStyle="1" w:styleId="WW8Num13z3">
    <w:name w:val="WW8Num13z3"/>
    <w:rsid w:val="005B2D52"/>
  </w:style>
  <w:style w:type="character" w:customStyle="1" w:styleId="WW8Num13z4">
    <w:name w:val="WW8Num13z4"/>
    <w:rsid w:val="005B2D52"/>
  </w:style>
  <w:style w:type="character" w:customStyle="1" w:styleId="WW8Num13z5">
    <w:name w:val="WW8Num13z5"/>
    <w:rsid w:val="005B2D52"/>
  </w:style>
  <w:style w:type="character" w:customStyle="1" w:styleId="WW8Num13z6">
    <w:name w:val="WW8Num13z6"/>
    <w:rsid w:val="005B2D52"/>
  </w:style>
  <w:style w:type="character" w:customStyle="1" w:styleId="WW8Num13z7">
    <w:name w:val="WW8Num13z7"/>
    <w:rsid w:val="005B2D52"/>
  </w:style>
  <w:style w:type="character" w:customStyle="1" w:styleId="WW8Num13z8">
    <w:name w:val="WW8Num13z8"/>
    <w:rsid w:val="005B2D52"/>
  </w:style>
  <w:style w:type="character" w:customStyle="1" w:styleId="WW8Num14z0">
    <w:name w:val="WW8Num14z0"/>
    <w:rsid w:val="005B2D52"/>
  </w:style>
  <w:style w:type="character" w:customStyle="1" w:styleId="WW8Num14z1">
    <w:name w:val="WW8Num14z1"/>
    <w:rsid w:val="005B2D52"/>
  </w:style>
  <w:style w:type="character" w:customStyle="1" w:styleId="WW8Num14z2">
    <w:name w:val="WW8Num14z2"/>
    <w:rsid w:val="005B2D52"/>
  </w:style>
  <w:style w:type="character" w:customStyle="1" w:styleId="WW8Num14z3">
    <w:name w:val="WW8Num14z3"/>
    <w:rsid w:val="005B2D52"/>
  </w:style>
  <w:style w:type="character" w:customStyle="1" w:styleId="WW8Num14z4">
    <w:name w:val="WW8Num14z4"/>
    <w:rsid w:val="005B2D52"/>
  </w:style>
  <w:style w:type="character" w:customStyle="1" w:styleId="WW8Num14z5">
    <w:name w:val="WW8Num14z5"/>
    <w:rsid w:val="005B2D52"/>
  </w:style>
  <w:style w:type="character" w:customStyle="1" w:styleId="WW8Num14z6">
    <w:name w:val="WW8Num14z6"/>
    <w:rsid w:val="005B2D52"/>
  </w:style>
  <w:style w:type="character" w:customStyle="1" w:styleId="WW8Num14z7">
    <w:name w:val="WW8Num14z7"/>
    <w:rsid w:val="005B2D52"/>
  </w:style>
  <w:style w:type="character" w:customStyle="1" w:styleId="WW8Num14z8">
    <w:name w:val="WW8Num14z8"/>
    <w:rsid w:val="005B2D52"/>
  </w:style>
  <w:style w:type="character" w:customStyle="1" w:styleId="WW8Num15z0">
    <w:name w:val="WW8Num15z0"/>
    <w:rsid w:val="005B2D52"/>
    <w:rPr>
      <w:rFonts w:cs="Times New Roman" w:hint="default"/>
    </w:rPr>
  </w:style>
  <w:style w:type="character" w:customStyle="1" w:styleId="WW8Num15z1">
    <w:name w:val="WW8Num15z1"/>
    <w:rsid w:val="005B2D52"/>
    <w:rPr>
      <w:rFonts w:cs="Times New Roman"/>
    </w:rPr>
  </w:style>
  <w:style w:type="character" w:customStyle="1" w:styleId="WW8Num16z0">
    <w:name w:val="WW8Num16z0"/>
    <w:rsid w:val="005B2D52"/>
    <w:rPr>
      <w:rFonts w:ascii="Wingdings" w:hAnsi="Wingdings" w:cs="Wingdings" w:hint="default"/>
    </w:rPr>
  </w:style>
  <w:style w:type="character" w:customStyle="1" w:styleId="WW8Num16z1">
    <w:name w:val="WW8Num16z1"/>
    <w:rsid w:val="005B2D52"/>
    <w:rPr>
      <w:rFonts w:ascii="Courier New" w:hAnsi="Courier New" w:cs="Courier New" w:hint="default"/>
    </w:rPr>
  </w:style>
  <w:style w:type="character" w:customStyle="1" w:styleId="WW8Num16z3">
    <w:name w:val="WW8Num16z3"/>
    <w:rsid w:val="005B2D52"/>
    <w:rPr>
      <w:rFonts w:ascii="Symbol" w:hAnsi="Symbol" w:cs="Symbol" w:hint="default"/>
    </w:rPr>
  </w:style>
  <w:style w:type="character" w:customStyle="1" w:styleId="WW8Num17z0">
    <w:name w:val="WW8Num17z0"/>
    <w:rsid w:val="005B2D52"/>
    <w:rPr>
      <w:rFonts w:cs="Times New Roman"/>
    </w:rPr>
  </w:style>
  <w:style w:type="character" w:customStyle="1" w:styleId="WW8Num18z0">
    <w:name w:val="WW8Num18z0"/>
    <w:rsid w:val="005B2D52"/>
    <w:rPr>
      <w:rFonts w:cs="Times New Roman"/>
    </w:rPr>
  </w:style>
  <w:style w:type="character" w:customStyle="1" w:styleId="WW8Num19z0">
    <w:name w:val="WW8Num19z0"/>
    <w:rsid w:val="005B2D52"/>
    <w:rPr>
      <w:rFonts w:cs="Times New Roman"/>
      <w:b/>
    </w:rPr>
  </w:style>
  <w:style w:type="character" w:customStyle="1" w:styleId="WW8Num19z1">
    <w:name w:val="WW8Num19z1"/>
    <w:rsid w:val="005B2D52"/>
    <w:rPr>
      <w:rFonts w:ascii="Symbol" w:hAnsi="Symbol" w:cs="Symbol" w:hint="default"/>
      <w:b/>
    </w:rPr>
  </w:style>
  <w:style w:type="character" w:customStyle="1" w:styleId="WW8Num19z2">
    <w:name w:val="WW8Num19z2"/>
    <w:rsid w:val="005B2D52"/>
    <w:rPr>
      <w:rFonts w:cs="Times New Roman"/>
    </w:rPr>
  </w:style>
  <w:style w:type="character" w:customStyle="1" w:styleId="WW8Num20z0">
    <w:name w:val="WW8Num20z0"/>
    <w:rsid w:val="005B2D52"/>
  </w:style>
  <w:style w:type="character" w:customStyle="1" w:styleId="WW8Num20z1">
    <w:name w:val="WW8Num20z1"/>
    <w:rsid w:val="005B2D52"/>
  </w:style>
  <w:style w:type="character" w:customStyle="1" w:styleId="WW8Num20z2">
    <w:name w:val="WW8Num20z2"/>
    <w:rsid w:val="005B2D52"/>
  </w:style>
  <w:style w:type="character" w:customStyle="1" w:styleId="WW8Num20z3">
    <w:name w:val="WW8Num20z3"/>
    <w:rsid w:val="005B2D52"/>
  </w:style>
  <w:style w:type="character" w:customStyle="1" w:styleId="WW8Num20z4">
    <w:name w:val="WW8Num20z4"/>
    <w:rsid w:val="005B2D52"/>
  </w:style>
  <w:style w:type="character" w:customStyle="1" w:styleId="WW8Num20z5">
    <w:name w:val="WW8Num20z5"/>
    <w:rsid w:val="005B2D52"/>
  </w:style>
  <w:style w:type="character" w:customStyle="1" w:styleId="WW8Num20z6">
    <w:name w:val="WW8Num20z6"/>
    <w:rsid w:val="005B2D52"/>
  </w:style>
  <w:style w:type="character" w:customStyle="1" w:styleId="WW8Num20z7">
    <w:name w:val="WW8Num20z7"/>
    <w:rsid w:val="005B2D52"/>
  </w:style>
  <w:style w:type="character" w:customStyle="1" w:styleId="WW8Num20z8">
    <w:name w:val="WW8Num20z8"/>
    <w:rsid w:val="005B2D52"/>
  </w:style>
  <w:style w:type="character" w:customStyle="1" w:styleId="WW8Num21z0">
    <w:name w:val="WW8Num21z0"/>
    <w:rsid w:val="005B2D52"/>
    <w:rPr>
      <w:b w:val="0"/>
    </w:rPr>
  </w:style>
  <w:style w:type="character" w:customStyle="1" w:styleId="WW8Num21z1">
    <w:name w:val="WW8Num21z1"/>
    <w:rsid w:val="005B2D52"/>
    <w:rPr>
      <w:rFonts w:ascii="Symbol" w:hAnsi="Symbol" w:cs="Symbol" w:hint="default"/>
    </w:rPr>
  </w:style>
  <w:style w:type="character" w:customStyle="1" w:styleId="WW8Num21z2">
    <w:name w:val="WW8Num21z2"/>
    <w:rsid w:val="005B2D52"/>
  </w:style>
  <w:style w:type="character" w:customStyle="1" w:styleId="WW8Num21z3">
    <w:name w:val="WW8Num21z3"/>
    <w:rsid w:val="005B2D52"/>
  </w:style>
  <w:style w:type="character" w:customStyle="1" w:styleId="WW8Num21z4">
    <w:name w:val="WW8Num21z4"/>
    <w:rsid w:val="005B2D52"/>
  </w:style>
  <w:style w:type="character" w:customStyle="1" w:styleId="WW8Num21z5">
    <w:name w:val="WW8Num21z5"/>
    <w:rsid w:val="005B2D52"/>
  </w:style>
  <w:style w:type="character" w:customStyle="1" w:styleId="WW8Num21z6">
    <w:name w:val="WW8Num21z6"/>
    <w:rsid w:val="005B2D52"/>
  </w:style>
  <w:style w:type="character" w:customStyle="1" w:styleId="WW8Num21z7">
    <w:name w:val="WW8Num21z7"/>
    <w:rsid w:val="005B2D52"/>
  </w:style>
  <w:style w:type="character" w:customStyle="1" w:styleId="WW8Num21z8">
    <w:name w:val="WW8Num21z8"/>
    <w:rsid w:val="005B2D52"/>
  </w:style>
  <w:style w:type="character" w:customStyle="1" w:styleId="WW8Num22z0">
    <w:name w:val="WW8Num22z0"/>
    <w:rsid w:val="005B2D52"/>
    <w:rPr>
      <w:rFonts w:ascii="Times New Roman" w:hAnsi="Times New Roman" w:cs="Times New Roman"/>
      <w:bCs/>
      <w:sz w:val="20"/>
      <w:szCs w:val="20"/>
    </w:rPr>
  </w:style>
  <w:style w:type="character" w:customStyle="1" w:styleId="WW8Num22z1">
    <w:name w:val="WW8Num22z1"/>
    <w:rsid w:val="005B2D52"/>
  </w:style>
  <w:style w:type="character" w:customStyle="1" w:styleId="WW8Num22z2">
    <w:name w:val="WW8Num22z2"/>
    <w:rsid w:val="005B2D52"/>
  </w:style>
  <w:style w:type="character" w:customStyle="1" w:styleId="WW8Num22z3">
    <w:name w:val="WW8Num22z3"/>
    <w:rsid w:val="005B2D52"/>
  </w:style>
  <w:style w:type="character" w:customStyle="1" w:styleId="WW8Num22z4">
    <w:name w:val="WW8Num22z4"/>
    <w:rsid w:val="005B2D52"/>
  </w:style>
  <w:style w:type="character" w:customStyle="1" w:styleId="WW8Num22z5">
    <w:name w:val="WW8Num22z5"/>
    <w:rsid w:val="005B2D52"/>
  </w:style>
  <w:style w:type="character" w:customStyle="1" w:styleId="WW8Num22z6">
    <w:name w:val="WW8Num22z6"/>
    <w:rsid w:val="005B2D52"/>
  </w:style>
  <w:style w:type="character" w:customStyle="1" w:styleId="WW8Num22z7">
    <w:name w:val="WW8Num22z7"/>
    <w:rsid w:val="005B2D52"/>
  </w:style>
  <w:style w:type="character" w:customStyle="1" w:styleId="WW8Num22z8">
    <w:name w:val="WW8Num22z8"/>
    <w:rsid w:val="005B2D52"/>
  </w:style>
  <w:style w:type="character" w:customStyle="1" w:styleId="Carpredefinitoparagrafo1">
    <w:name w:val="Car. predefinito paragrafo1"/>
    <w:rsid w:val="005B2D52"/>
  </w:style>
  <w:style w:type="character" w:customStyle="1" w:styleId="Titolo1Carattere">
    <w:name w:val="Titolo 1 Carattere"/>
    <w:rsid w:val="005B2D52"/>
    <w:rPr>
      <w:rFonts w:ascii="Cambria" w:hAnsi="Cambria" w:cs="Times New Roman"/>
      <w:b/>
      <w:bCs/>
      <w:kern w:val="1"/>
      <w:sz w:val="32"/>
      <w:szCs w:val="32"/>
    </w:rPr>
  </w:style>
  <w:style w:type="character" w:customStyle="1" w:styleId="Titolo3Carattere">
    <w:name w:val="Titolo 3 Carattere"/>
    <w:rsid w:val="005B2D52"/>
    <w:rPr>
      <w:rFonts w:ascii="Cambria" w:hAnsi="Cambria" w:cs="Times New Roman"/>
      <w:b/>
      <w:bCs/>
      <w:sz w:val="26"/>
      <w:szCs w:val="26"/>
    </w:rPr>
  </w:style>
  <w:style w:type="character" w:customStyle="1" w:styleId="Titolo7Carattere">
    <w:name w:val="Titolo 7 Carattere"/>
    <w:rsid w:val="005B2D52"/>
    <w:rPr>
      <w:rFonts w:ascii="Calibri" w:hAnsi="Calibri" w:cs="Times New Roman"/>
      <w:sz w:val="24"/>
      <w:szCs w:val="24"/>
    </w:rPr>
  </w:style>
  <w:style w:type="character" w:customStyle="1" w:styleId="IntestazioneCarattere">
    <w:name w:val="Intestazione Carattere"/>
    <w:rsid w:val="005B2D52"/>
    <w:rPr>
      <w:rFonts w:cs="Times New Roman"/>
    </w:rPr>
  </w:style>
  <w:style w:type="character" w:customStyle="1" w:styleId="PidipaginaCarattere">
    <w:name w:val="Piè di pagina Carattere"/>
    <w:rsid w:val="005B2D52"/>
    <w:rPr>
      <w:rFonts w:cs="Times New Roman"/>
    </w:rPr>
  </w:style>
  <w:style w:type="character" w:customStyle="1" w:styleId="TestofumettoCarattere">
    <w:name w:val="Testo fumetto Carattere"/>
    <w:rsid w:val="005B2D52"/>
    <w:rPr>
      <w:rFonts w:ascii="Tahoma" w:hAnsi="Tahoma" w:cs="Tahoma"/>
      <w:sz w:val="16"/>
      <w:szCs w:val="16"/>
    </w:rPr>
  </w:style>
  <w:style w:type="character" w:customStyle="1" w:styleId="Punti">
    <w:name w:val="Punti"/>
    <w:rsid w:val="005B2D52"/>
    <w:rPr>
      <w:rFonts w:ascii="OpenSymbol" w:eastAsia="OpenSymbol" w:hAnsi="OpenSymbol" w:cs="OpenSymbol"/>
    </w:rPr>
  </w:style>
  <w:style w:type="paragraph" w:customStyle="1" w:styleId="Intestazione1">
    <w:name w:val="Intestazione1"/>
    <w:basedOn w:val="Normale"/>
    <w:next w:val="Corpodeltesto1"/>
    <w:rsid w:val="005B2D52"/>
    <w:pPr>
      <w:keepNext/>
      <w:spacing w:before="240" w:after="120"/>
    </w:pPr>
    <w:rPr>
      <w:rFonts w:ascii="Arial" w:eastAsia="Microsoft YaHei" w:hAnsi="Arial" w:cs="Mangal"/>
      <w:sz w:val="28"/>
      <w:szCs w:val="28"/>
    </w:rPr>
  </w:style>
  <w:style w:type="paragraph" w:customStyle="1" w:styleId="Corpodeltesto1">
    <w:name w:val="Corpo del testo1"/>
    <w:basedOn w:val="Normale"/>
    <w:rsid w:val="005B2D52"/>
    <w:pPr>
      <w:spacing w:after="120"/>
    </w:pPr>
  </w:style>
  <w:style w:type="paragraph" w:styleId="Elenco">
    <w:name w:val="List"/>
    <w:basedOn w:val="Corpodeltesto1"/>
    <w:rsid w:val="005B2D52"/>
    <w:rPr>
      <w:rFonts w:cs="Mangal"/>
    </w:rPr>
  </w:style>
  <w:style w:type="paragraph" w:customStyle="1" w:styleId="Didascalia1">
    <w:name w:val="Didascalia1"/>
    <w:basedOn w:val="Normale"/>
    <w:rsid w:val="005B2D52"/>
    <w:pPr>
      <w:suppressLineNumbers/>
      <w:spacing w:before="120" w:after="120"/>
    </w:pPr>
    <w:rPr>
      <w:rFonts w:cs="Mangal"/>
      <w:i/>
      <w:iCs/>
      <w:sz w:val="24"/>
      <w:szCs w:val="24"/>
    </w:rPr>
  </w:style>
  <w:style w:type="paragraph" w:customStyle="1" w:styleId="Indice">
    <w:name w:val="Indice"/>
    <w:basedOn w:val="Normale"/>
    <w:rsid w:val="005B2D52"/>
    <w:pPr>
      <w:suppressLineNumbers/>
    </w:pPr>
    <w:rPr>
      <w:rFonts w:cs="Mangal"/>
    </w:rPr>
  </w:style>
  <w:style w:type="paragraph" w:customStyle="1" w:styleId="Rientrocorpodel1">
    <w:name w:val="Rientro corpo del 1"/>
    <w:basedOn w:val="Normale"/>
    <w:rsid w:val="005B2D52"/>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5B2D52"/>
    <w:pPr>
      <w:tabs>
        <w:tab w:val="center" w:pos="4819"/>
        <w:tab w:val="right" w:pos="9638"/>
      </w:tabs>
    </w:pPr>
  </w:style>
  <w:style w:type="paragraph" w:styleId="Pidipagina">
    <w:name w:val="footer"/>
    <w:basedOn w:val="Normale"/>
    <w:rsid w:val="005B2D52"/>
    <w:pPr>
      <w:tabs>
        <w:tab w:val="center" w:pos="4819"/>
        <w:tab w:val="right" w:pos="9638"/>
      </w:tabs>
    </w:pPr>
  </w:style>
  <w:style w:type="paragraph" w:customStyle="1" w:styleId="Corpodelt">
    <w:name w:val="Corpo del t"/>
    <w:basedOn w:val="Normale"/>
    <w:rsid w:val="005B2D52"/>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5B2D52"/>
    <w:pPr>
      <w:spacing w:after="0" w:line="240" w:lineRule="auto"/>
    </w:pPr>
    <w:rPr>
      <w:rFonts w:ascii="Tahoma" w:hAnsi="Tahoma" w:cs="Tahoma"/>
      <w:sz w:val="16"/>
      <w:szCs w:val="16"/>
    </w:rPr>
  </w:style>
  <w:style w:type="paragraph" w:customStyle="1" w:styleId="Contenutotabella">
    <w:name w:val="Contenuto tabella"/>
    <w:basedOn w:val="Normale"/>
    <w:rsid w:val="005B2D52"/>
    <w:pPr>
      <w:suppressLineNumbers/>
    </w:pPr>
  </w:style>
  <w:style w:type="paragraph" w:customStyle="1" w:styleId="Intestazionetabella">
    <w:name w:val="Intestazione tabella"/>
    <w:basedOn w:val="Contenutotabella"/>
    <w:rsid w:val="005B2D52"/>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uiPriority w:val="99"/>
    <w:rsid w:val="002F1325"/>
    <w:pPr>
      <w:autoSpaceDE w:val="0"/>
      <w:autoSpaceDN w:val="0"/>
      <w:adjustRightInd w:val="0"/>
    </w:pPr>
    <w:rPr>
      <w:rFonts w:ascii="Arial" w:hAnsi="Arial" w:cs="Arial"/>
      <w:color w:val="000000"/>
      <w:sz w:val="24"/>
      <w:szCs w:val="24"/>
    </w:rPr>
  </w:style>
  <w:style w:type="paragraph" w:styleId="Corpotesto">
    <w:name w:val="Body Text"/>
    <w:basedOn w:val="Normale"/>
    <w:link w:val="CorpotestoCarattere"/>
    <w:uiPriority w:val="99"/>
    <w:rsid w:val="008B1DDB"/>
    <w:pPr>
      <w:widowControl w:val="0"/>
      <w:suppressAutoHyphens w:val="0"/>
      <w:autoSpaceDE w:val="0"/>
      <w:autoSpaceDN w:val="0"/>
      <w:spacing w:before="120" w:after="0" w:line="240" w:lineRule="auto"/>
      <w:ind w:left="1162"/>
      <w:jc w:val="both"/>
    </w:pPr>
    <w:rPr>
      <w:rFonts w:ascii="Arial Black" w:eastAsia="Calibri" w:hAnsi="Arial Black" w:cs="Arial Black"/>
      <w:lang w:eastAsia="it-IT"/>
    </w:rPr>
  </w:style>
  <w:style w:type="character" w:customStyle="1" w:styleId="CorpotestoCarattere">
    <w:name w:val="Corpo testo Carattere"/>
    <w:basedOn w:val="Carpredefinitoparagrafo"/>
    <w:link w:val="Corpotesto"/>
    <w:uiPriority w:val="99"/>
    <w:rsid w:val="008B1DDB"/>
    <w:rPr>
      <w:rFonts w:ascii="Arial Black" w:eastAsia="Calibri" w:hAnsi="Arial Black" w:cs="Arial Blac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 w:id="89249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1869</Words>
  <Characters>10655</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Massimiliano</cp:lastModifiedBy>
  <cp:revision>12</cp:revision>
  <cp:lastPrinted>2014-10-08T15:22:00Z</cp:lastPrinted>
  <dcterms:created xsi:type="dcterms:W3CDTF">2019-09-12T15:00:00Z</dcterms:created>
  <dcterms:modified xsi:type="dcterms:W3CDTF">2019-12-30T17:01:00Z</dcterms:modified>
</cp:coreProperties>
</file>